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424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765EBD" w:rsidRPr="00765EBD" w14:paraId="1AEB6424" w14:textId="77777777" w:rsidTr="00765EBD">
        <w:trPr>
          <w:cantSplit/>
          <w:trHeight w:val="851"/>
        </w:trPr>
        <w:tc>
          <w:tcPr>
            <w:tcW w:w="4536" w:type="dxa"/>
            <w:vAlign w:val="bottom"/>
          </w:tcPr>
          <w:p w14:paraId="4F5FCF65" w14:textId="4C6BF304" w:rsidR="00765EBD" w:rsidRPr="00765EBD" w:rsidRDefault="00765EBD" w:rsidP="00765EB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65EB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765EBD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765EBD">
              <w:rPr>
                <w:rFonts w:ascii="Calibri" w:hAnsi="Calibri" w:cs="Calibri"/>
                <w:sz w:val="22"/>
                <w:szCs w:val="22"/>
              </w:rPr>
            </w:r>
            <w:r w:rsidRPr="00765EBD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765EBD">
              <w:rPr>
                <w:rFonts w:ascii="Calibri" w:hAnsi="Calibri" w:cs="Calibri"/>
                <w:noProof/>
                <w:sz w:val="22"/>
                <w:szCs w:val="22"/>
              </w:rPr>
              <w:t>......................................................</w:t>
            </w:r>
            <w:r w:rsidRPr="00765EBD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765EBD" w:rsidRPr="00765EBD" w14:paraId="16491A99" w14:textId="77777777" w:rsidTr="00765EBD">
        <w:trPr>
          <w:cantSplit/>
        </w:trPr>
        <w:tc>
          <w:tcPr>
            <w:tcW w:w="4536" w:type="dxa"/>
          </w:tcPr>
          <w:p w14:paraId="301AFC2D" w14:textId="58513E3E" w:rsidR="00765EBD" w:rsidRPr="00765EBD" w:rsidRDefault="00765EBD" w:rsidP="00765EBD">
            <w:pPr>
              <w:pStyle w:val="Tekstpodstawowy"/>
              <w:rPr>
                <w:rFonts w:ascii="Calibri" w:hAnsi="Calibri" w:cs="Calibri"/>
                <w:spacing w:val="40"/>
                <w:sz w:val="18"/>
                <w:szCs w:val="18"/>
                <w:lang w:val="pl-PL"/>
              </w:rPr>
            </w:pPr>
            <w:r w:rsidRPr="00765EBD">
              <w:rPr>
                <w:rFonts w:ascii="Calibri" w:hAnsi="Calibri" w:cs="Calibri"/>
                <w:i/>
                <w:iCs/>
                <w:sz w:val="18"/>
                <w:szCs w:val="18"/>
              </w:rPr>
              <w:t>Firma (nazwa) adres Wykonawcy, pieczęć</w:t>
            </w:r>
          </w:p>
        </w:tc>
      </w:tr>
    </w:tbl>
    <w:p w14:paraId="3305B82F" w14:textId="39C10DEE" w:rsidR="009A237C" w:rsidRPr="00765EBD" w:rsidRDefault="009A237C" w:rsidP="00D63100">
      <w:pPr>
        <w:pStyle w:val="Tekstpodstawowy"/>
        <w:spacing w:before="120"/>
        <w:jc w:val="center"/>
        <w:rPr>
          <w:rFonts w:ascii="Calibri" w:hAnsi="Calibri" w:cs="Calibri"/>
          <w:b/>
          <w:bCs/>
          <w:spacing w:val="40"/>
          <w:szCs w:val="28"/>
          <w:lang w:val="pl-PL"/>
        </w:rPr>
      </w:pPr>
      <w:bookmarkStart w:id="0" w:name="_Hlk33525001"/>
      <w:r w:rsidRPr="00765EBD">
        <w:rPr>
          <w:rFonts w:ascii="Calibri" w:hAnsi="Calibri" w:cs="Calibri"/>
          <w:b/>
          <w:bCs/>
          <w:spacing w:val="40"/>
          <w:szCs w:val="28"/>
          <w:lang w:val="pl-PL"/>
        </w:rPr>
        <w:t>OŚWIADCZENIE</w:t>
      </w:r>
      <w:r w:rsidR="00765EBD" w:rsidRPr="00765EBD">
        <w:rPr>
          <w:rStyle w:val="Odwoanieprzypisudolnego"/>
          <w:rFonts w:ascii="Calibri" w:hAnsi="Calibri" w:cs="Calibri"/>
          <w:b/>
          <w:bCs/>
          <w:spacing w:val="40"/>
          <w:szCs w:val="28"/>
        </w:rPr>
        <w:footnoteReference w:id="1"/>
      </w:r>
    </w:p>
    <w:p w14:paraId="3E5BA5C0" w14:textId="16E4EC25" w:rsidR="00531C32" w:rsidRPr="00765EBD" w:rsidRDefault="00531C32" w:rsidP="00D63100">
      <w:pPr>
        <w:pStyle w:val="Tekstpodstawowy"/>
        <w:spacing w:before="60" w:after="120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  <w:bookmarkStart w:id="3" w:name="_Hlk193271941"/>
      <w:r w:rsidRPr="00765EBD">
        <w:rPr>
          <w:rFonts w:ascii="Calibri" w:hAnsi="Calibri" w:cs="Calibri"/>
          <w:b/>
          <w:bCs/>
          <w:sz w:val="22"/>
          <w:szCs w:val="22"/>
          <w:lang w:val="pl-PL"/>
        </w:rPr>
        <w:t>o potencjale kadrowym i technicznym, który Wykonawca skieruje do realizacji zamówienia</w:t>
      </w:r>
      <w:bookmarkEnd w:id="3"/>
    </w:p>
    <w:p w14:paraId="3F5583B8" w14:textId="79D98F7F" w:rsidR="000022FA" w:rsidRDefault="003F367A" w:rsidP="00A66B09">
      <w:pPr>
        <w:pStyle w:val="Tekstpodstawowy"/>
        <w:jc w:val="both"/>
        <w:rPr>
          <w:rFonts w:ascii="Calibri" w:hAnsi="Calibri" w:cs="Calibri"/>
          <w:sz w:val="22"/>
          <w:szCs w:val="22"/>
          <w:lang w:val="pl-PL"/>
        </w:rPr>
      </w:pPr>
      <w:r w:rsidRPr="00765EBD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ofert</w:t>
      </w:r>
      <w:r w:rsidRPr="00765EBD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 w:rsidRPr="00765EBD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zamówieni</w:t>
      </w:r>
      <w:r w:rsidR="00C044C5" w:rsidRPr="00765EBD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 w:rsidRPr="00765EBD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 pn</w:t>
      </w:r>
      <w:r w:rsidR="00282F11" w:rsidRPr="00027EB1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DD2BFF" w:rsidRPr="00027EB1">
        <w:rPr>
          <w:rFonts w:ascii="Calibri" w:hAnsi="Calibri" w:cs="Calibri"/>
          <w:snapToGrid w:val="0"/>
          <w:spacing w:val="-2"/>
          <w:sz w:val="22"/>
          <w:szCs w:val="22"/>
          <w:lang w:val="pl-PL"/>
        </w:rPr>
        <w:t>„</w:t>
      </w:r>
      <w:bookmarkStart w:id="4" w:name="_Hlk193272139"/>
      <w:r w:rsidR="00145C2D" w:rsidRPr="00027EB1">
        <w:rPr>
          <w:rFonts w:asciiTheme="minorHAnsi" w:hAnsiTheme="minorHAnsi" w:cstheme="minorHAnsi"/>
          <w:sz w:val="22"/>
          <w:szCs w:val="22"/>
        </w:rPr>
        <w:t>Mechaniczne sprzątanie nawierzchni dróg i ulic powiatowych na terenie powiatu radomskiego w 202</w:t>
      </w:r>
      <w:r w:rsidR="00081C17">
        <w:rPr>
          <w:rFonts w:asciiTheme="minorHAnsi" w:hAnsiTheme="minorHAnsi" w:cstheme="minorHAnsi"/>
          <w:sz w:val="22"/>
          <w:szCs w:val="22"/>
        </w:rPr>
        <w:t>6</w:t>
      </w:r>
      <w:r w:rsidR="00145C2D" w:rsidRPr="00027EB1">
        <w:rPr>
          <w:rFonts w:asciiTheme="minorHAnsi" w:hAnsiTheme="minorHAnsi" w:cstheme="minorHAnsi"/>
          <w:sz w:val="22"/>
          <w:szCs w:val="22"/>
        </w:rPr>
        <w:t xml:space="preserve"> roku</w:t>
      </w:r>
      <w:bookmarkEnd w:id="4"/>
      <w:r w:rsidR="00DD2BFF" w:rsidRPr="00765EBD">
        <w:rPr>
          <w:rFonts w:ascii="Calibri" w:hAnsi="Calibri" w:cs="Calibri"/>
          <w:bCs/>
          <w:snapToGrid w:val="0"/>
          <w:spacing w:val="-2"/>
          <w:sz w:val="22"/>
          <w:szCs w:val="22"/>
          <w:lang w:val="pl-PL"/>
        </w:rPr>
        <w:t>”</w:t>
      </w:r>
      <w:r w:rsidR="0056562C" w:rsidRPr="00765EBD">
        <w:rPr>
          <w:rFonts w:ascii="Calibri" w:hAnsi="Calibri" w:cs="Calibri"/>
          <w:bCs/>
          <w:snapToGrid w:val="0"/>
          <w:spacing w:val="-2"/>
          <w:sz w:val="22"/>
          <w:szCs w:val="22"/>
          <w:lang w:val="pl-PL"/>
        </w:rPr>
        <w:t xml:space="preserve">, </w:t>
      </w:r>
      <w:r w:rsidR="00E12DEF" w:rsidRPr="00765EBD">
        <w:rPr>
          <w:rFonts w:ascii="Calibri" w:hAnsi="Calibri" w:cs="Calibri"/>
          <w:snapToGrid w:val="0"/>
          <w:spacing w:val="-2"/>
          <w:sz w:val="22"/>
          <w:szCs w:val="22"/>
          <w:lang w:val="pl-PL"/>
        </w:rPr>
        <w:t>znak PZD.I.261.</w:t>
      </w:r>
      <w:r w:rsidR="00145C2D" w:rsidRPr="00765EBD">
        <w:rPr>
          <w:rFonts w:ascii="Calibri" w:hAnsi="Calibri" w:cs="Calibri"/>
          <w:snapToGrid w:val="0"/>
          <w:spacing w:val="-2"/>
          <w:sz w:val="22"/>
          <w:szCs w:val="22"/>
          <w:lang w:val="pl-PL"/>
        </w:rPr>
        <w:t>5</w:t>
      </w:r>
      <w:r w:rsidR="00E12DEF" w:rsidRPr="00765EBD">
        <w:rPr>
          <w:rFonts w:ascii="Calibri" w:hAnsi="Calibri" w:cs="Calibri"/>
          <w:snapToGrid w:val="0"/>
          <w:spacing w:val="-2"/>
          <w:sz w:val="22"/>
          <w:szCs w:val="22"/>
          <w:lang w:val="pl-PL"/>
        </w:rPr>
        <w:t>.202</w:t>
      </w:r>
      <w:r w:rsidR="00081C17">
        <w:rPr>
          <w:rFonts w:ascii="Calibri" w:hAnsi="Calibri" w:cs="Calibri"/>
          <w:snapToGrid w:val="0"/>
          <w:spacing w:val="-2"/>
          <w:sz w:val="22"/>
          <w:szCs w:val="22"/>
          <w:lang w:val="pl-PL"/>
        </w:rPr>
        <w:t>6</w:t>
      </w:r>
      <w:r w:rsidR="0034516A" w:rsidRPr="00765EBD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65EBD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 w:rsidRPr="00765EBD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65EBD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6540EA" w:rsidRPr="00765EB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w</w:t>
      </w:r>
      <w:r w:rsidR="0088302D" w:rsidRPr="00765EB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1 ustawy z dnia 11</w:t>
      </w:r>
      <w:r w:rsidR="00116596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 w:rsidRPr="00765EB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Dz. U. z 20</w:t>
      </w:r>
      <w:r w:rsidR="0034516A" w:rsidRPr="00765EBD">
        <w:rPr>
          <w:rFonts w:ascii="Calibri" w:hAnsi="Calibri" w:cs="Calibri"/>
          <w:sz w:val="22"/>
          <w:szCs w:val="22"/>
          <w:lang w:val="pl-PL"/>
        </w:rPr>
        <w:t>2</w:t>
      </w:r>
      <w:r w:rsidR="00116596" w:rsidRPr="00765EBD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>r. poz.</w:t>
      </w:r>
      <w:r w:rsidR="00116596" w:rsidRPr="00765EBD">
        <w:rPr>
          <w:rFonts w:ascii="Calibri" w:hAnsi="Calibri" w:cs="Calibri"/>
          <w:sz w:val="22"/>
          <w:szCs w:val="22"/>
          <w:lang w:val="pl-PL"/>
        </w:rPr>
        <w:t> </w:t>
      </w:r>
      <w:r w:rsidR="0034516A" w:rsidRPr="00765EBD">
        <w:rPr>
          <w:rFonts w:ascii="Calibri" w:hAnsi="Calibri" w:cs="Calibri"/>
          <w:sz w:val="22"/>
          <w:szCs w:val="22"/>
          <w:lang w:val="pl-PL"/>
        </w:rPr>
        <w:t>1</w:t>
      </w:r>
      <w:r w:rsidR="00116596" w:rsidRPr="00765EBD">
        <w:rPr>
          <w:rFonts w:ascii="Calibri" w:hAnsi="Calibri" w:cs="Calibri"/>
          <w:sz w:val="22"/>
          <w:szCs w:val="22"/>
          <w:lang w:val="pl-PL"/>
        </w:rPr>
        <w:t>320</w:t>
      </w:r>
      <w:r w:rsidR="0056562C" w:rsidRPr="00765EBD">
        <w:rPr>
          <w:rFonts w:ascii="Calibri" w:hAnsi="Calibri" w:cs="Calibri"/>
          <w:sz w:val="22"/>
          <w:szCs w:val="22"/>
          <w:lang w:val="pl-PL"/>
        </w:rPr>
        <w:t>, ze zm.</w:t>
      </w:r>
      <w:r w:rsidR="00027EB1">
        <w:rPr>
          <w:rFonts w:ascii="Calibri" w:hAnsi="Calibri" w:cs="Calibri"/>
          <w:sz w:val="22"/>
          <w:szCs w:val="22"/>
          <w:lang w:val="pl-PL"/>
        </w:rPr>
        <w:t xml:space="preserve"> – ustawa Pzp</w:t>
      </w:r>
      <w:r w:rsidR="00282F11" w:rsidRPr="00765EBD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65EBD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65EBD">
        <w:rPr>
          <w:rFonts w:ascii="Calibri" w:hAnsi="Calibri" w:cs="Calibri"/>
          <w:sz w:val="22"/>
          <w:szCs w:val="22"/>
          <w:lang w:val="pl-PL"/>
        </w:rPr>
        <w:t xml:space="preserve">świadczam, że </w:t>
      </w:r>
      <w:r w:rsidR="00531C32" w:rsidRPr="00765EBD">
        <w:rPr>
          <w:rFonts w:ascii="Calibri" w:hAnsi="Calibri" w:cs="Calibri"/>
          <w:sz w:val="22"/>
          <w:szCs w:val="22"/>
          <w:lang w:val="pl-PL"/>
        </w:rPr>
        <w:t>do realizacji zamówienia skieruję w tym samym czasie, bez względu na zaangażowanie zasobów technicznych lub zawodowych Wykonawcy w inne przedsięwzięcia gospodarcze</w:t>
      </w:r>
      <w:r w:rsidR="000022FA">
        <w:rPr>
          <w:rFonts w:ascii="Calibri" w:hAnsi="Calibri" w:cs="Calibri"/>
          <w:sz w:val="22"/>
          <w:szCs w:val="22"/>
          <w:lang w:val="pl-PL"/>
        </w:rPr>
        <w:t>:</w:t>
      </w:r>
      <w:r w:rsidR="00D63100">
        <w:rPr>
          <w:rStyle w:val="Odwoanieprzypisudolnego"/>
          <w:rFonts w:ascii="Calibri" w:hAnsi="Calibri" w:cs="Calibri"/>
          <w:sz w:val="22"/>
          <w:szCs w:val="22"/>
          <w:lang w:val="pl-PL"/>
        </w:rPr>
        <w:footnoteReference w:id="2"/>
      </w:r>
    </w:p>
    <w:p w14:paraId="32314608" w14:textId="5F0B8BCC" w:rsidR="00531C32" w:rsidRDefault="00A66B09" w:rsidP="00A66B09">
      <w:pPr>
        <w:pStyle w:val="Tekstpodstawowy"/>
        <w:tabs>
          <w:tab w:val="left" w:pos="851"/>
        </w:tabs>
        <w:spacing w:before="60"/>
        <w:ind w:left="850" w:hanging="493"/>
        <w:jc w:val="both"/>
        <w:rPr>
          <w:rFonts w:ascii="Calibri" w:hAnsi="Calibri" w:cs="Calibri"/>
          <w:sz w:val="22"/>
          <w:szCs w:val="22"/>
          <w:lang w:val="pl-PL"/>
        </w:rPr>
      </w:pP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3"/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instrText xml:space="preserve"> FORMCHECKBOX </w:instrText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separate"/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end"/>
      </w:r>
      <w:bookmarkEnd w:id="5"/>
      <w:r>
        <w:rPr>
          <w:rFonts w:ascii="Calibri" w:hAnsi="Calibri" w:cs="Calibri"/>
          <w:sz w:val="22"/>
          <w:szCs w:val="22"/>
          <w:lang w:val="pl-PL"/>
        </w:rPr>
        <w:tab/>
      </w:r>
      <w:r w:rsidR="00D63100">
        <w:rPr>
          <w:rFonts w:ascii="Calibri" w:hAnsi="Calibri" w:cs="Calibri"/>
          <w:sz w:val="22"/>
          <w:szCs w:val="22"/>
          <w:lang w:val="pl-PL"/>
        </w:rPr>
        <w:t>d</w:t>
      </w:r>
      <w:r w:rsidR="000022FA">
        <w:rPr>
          <w:rFonts w:ascii="Calibri" w:hAnsi="Calibri" w:cs="Calibri"/>
          <w:sz w:val="22"/>
          <w:szCs w:val="22"/>
          <w:lang w:val="pl-PL"/>
        </w:rPr>
        <w:t xml:space="preserve">la </w:t>
      </w:r>
      <w:r w:rsidR="000022FA" w:rsidRPr="00A66B09">
        <w:rPr>
          <w:rFonts w:ascii="Calibri" w:hAnsi="Calibri" w:cs="Calibri"/>
          <w:b/>
          <w:bCs/>
          <w:sz w:val="22"/>
          <w:szCs w:val="22"/>
          <w:lang w:val="pl-PL"/>
        </w:rPr>
        <w:t>Części 1</w:t>
      </w:r>
      <w:r w:rsidR="000022FA">
        <w:rPr>
          <w:rFonts w:ascii="Calibri" w:hAnsi="Calibri" w:cs="Calibri"/>
          <w:sz w:val="22"/>
          <w:szCs w:val="22"/>
          <w:lang w:val="pl-PL"/>
        </w:rPr>
        <w:t xml:space="preserve"> zamówienia</w:t>
      </w:r>
      <w:r w:rsidR="00531C32" w:rsidRPr="00765EBD">
        <w:rPr>
          <w:rFonts w:ascii="Calibri" w:hAnsi="Calibri" w:cs="Calibri"/>
          <w:sz w:val="22"/>
          <w:szCs w:val="22"/>
          <w:lang w:val="pl-PL"/>
        </w:rPr>
        <w:t xml:space="preserve">, co najmniej </w:t>
      </w:r>
      <w:r w:rsidR="00531C32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begin">
          <w:ffData>
            <w:name w:val="Tekst2"/>
            <w:enabled/>
            <w:calcOnExit w:val="0"/>
            <w:textInput>
              <w:type w:val="number"/>
              <w:format w:val="0"/>
            </w:textInput>
          </w:ffData>
        </w:fldChar>
      </w:r>
      <w:bookmarkStart w:id="6" w:name="Tekst2"/>
      <w:r w:rsidR="00531C32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instrText xml:space="preserve"> FORMTEXT </w:instrText>
      </w:r>
      <w:r w:rsidR="00531C32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</w:r>
      <w:r w:rsidR="00531C32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separate"/>
      </w:r>
      <w:r w:rsidR="00531C32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531C32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531C32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531C32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531C32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531C32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end"/>
      </w:r>
      <w:bookmarkEnd w:id="6"/>
      <w:r w:rsidR="00531C32" w:rsidRPr="00765EBD">
        <w:rPr>
          <w:rFonts w:ascii="Calibri" w:hAnsi="Calibri" w:cs="Calibri"/>
          <w:sz w:val="22"/>
          <w:szCs w:val="22"/>
          <w:lang w:val="pl-PL"/>
        </w:rPr>
        <w:t xml:space="preserve"> zespoły pracowników</w:t>
      </w:r>
      <w:bookmarkStart w:id="7" w:name="_Ref225149710"/>
      <w:r w:rsidR="008263DA" w:rsidRPr="008263DA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3"/>
      </w:r>
      <w:bookmarkEnd w:id="7"/>
      <w:r w:rsidR="00531C32" w:rsidRPr="00765EBD">
        <w:rPr>
          <w:rFonts w:ascii="Calibri" w:hAnsi="Calibri" w:cs="Calibri"/>
          <w:sz w:val="22"/>
          <w:szCs w:val="22"/>
          <w:lang w:val="pl-PL"/>
        </w:rPr>
        <w:t xml:space="preserve"> wyposażonych w</w:t>
      </w:r>
      <w:r w:rsidR="00D63100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531C32" w:rsidRPr="00765EBD">
        <w:rPr>
          <w:rFonts w:ascii="Calibri" w:hAnsi="Calibri" w:cs="Calibri"/>
          <w:sz w:val="22"/>
          <w:szCs w:val="22"/>
          <w:lang w:val="pl-PL"/>
        </w:rPr>
        <w:t>sprzęt i</w:t>
      </w:r>
      <w:r w:rsidR="00D63100">
        <w:rPr>
          <w:rFonts w:ascii="Calibri" w:hAnsi="Calibri" w:cs="Calibri"/>
          <w:sz w:val="22"/>
          <w:szCs w:val="22"/>
          <w:lang w:val="pl-PL"/>
        </w:rPr>
        <w:t> </w:t>
      </w:r>
      <w:r w:rsidR="00531C32" w:rsidRPr="00765EBD">
        <w:rPr>
          <w:rFonts w:ascii="Calibri" w:hAnsi="Calibri" w:cs="Calibri"/>
          <w:sz w:val="22"/>
          <w:szCs w:val="22"/>
          <w:lang w:val="pl-PL"/>
        </w:rPr>
        <w:t>materiały niezbędne do realizacji zamówienia w tym samym czasie na kilku odcinkach dróg</w:t>
      </w:r>
      <w:r w:rsidR="000022FA">
        <w:rPr>
          <w:rFonts w:ascii="Calibri" w:hAnsi="Calibri" w:cs="Calibri"/>
          <w:sz w:val="22"/>
          <w:szCs w:val="22"/>
          <w:lang w:val="pl-PL"/>
        </w:rPr>
        <w:t>,</w:t>
      </w:r>
    </w:p>
    <w:p w14:paraId="159FB82C" w14:textId="7D9AAE4F" w:rsidR="000022FA" w:rsidRDefault="00A66B09" w:rsidP="00A66B09">
      <w:pPr>
        <w:pStyle w:val="Tekstpodstawowy"/>
        <w:tabs>
          <w:tab w:val="left" w:pos="851"/>
        </w:tabs>
        <w:spacing w:before="60"/>
        <w:ind w:left="850" w:hanging="493"/>
        <w:jc w:val="both"/>
        <w:rPr>
          <w:rFonts w:ascii="Calibri" w:hAnsi="Calibri" w:cs="Calibri"/>
          <w:sz w:val="22"/>
          <w:szCs w:val="22"/>
          <w:lang w:val="pl-PL"/>
        </w:rPr>
      </w:pP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Wybór4"/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instrText xml:space="preserve"> FORMCHECKBOX </w:instrText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separate"/>
      </w:r>
      <w:r w:rsidRPr="00A66B09">
        <w:rPr>
          <w:rFonts w:ascii="Calibri" w:hAnsi="Calibri" w:cs="Calibri"/>
          <w:b/>
          <w:bCs/>
          <w:sz w:val="22"/>
          <w:szCs w:val="22"/>
          <w:lang w:val="pl-PL"/>
        </w:rPr>
        <w:fldChar w:fldCharType="end"/>
      </w:r>
      <w:bookmarkEnd w:id="9"/>
      <w:r>
        <w:rPr>
          <w:rFonts w:ascii="Calibri" w:hAnsi="Calibri" w:cs="Calibri"/>
          <w:sz w:val="22"/>
          <w:szCs w:val="22"/>
          <w:lang w:val="pl-PL"/>
        </w:rPr>
        <w:tab/>
      </w:r>
      <w:r w:rsidR="00D63100">
        <w:rPr>
          <w:rFonts w:ascii="Calibri" w:hAnsi="Calibri" w:cs="Calibri"/>
          <w:sz w:val="22"/>
          <w:szCs w:val="22"/>
          <w:lang w:val="pl-PL"/>
        </w:rPr>
        <w:t>d</w:t>
      </w:r>
      <w:r w:rsidR="000022FA">
        <w:rPr>
          <w:rFonts w:ascii="Calibri" w:hAnsi="Calibri" w:cs="Calibri"/>
          <w:sz w:val="22"/>
          <w:szCs w:val="22"/>
          <w:lang w:val="pl-PL"/>
        </w:rPr>
        <w:t xml:space="preserve">la </w:t>
      </w:r>
      <w:r w:rsidR="000022FA" w:rsidRPr="00A66B09">
        <w:rPr>
          <w:rFonts w:ascii="Calibri" w:hAnsi="Calibri" w:cs="Calibri"/>
          <w:b/>
          <w:bCs/>
          <w:sz w:val="22"/>
          <w:szCs w:val="22"/>
          <w:lang w:val="pl-PL"/>
        </w:rPr>
        <w:t>Części 2</w:t>
      </w:r>
      <w:r w:rsidR="000022FA">
        <w:rPr>
          <w:rFonts w:ascii="Calibri" w:hAnsi="Calibri" w:cs="Calibri"/>
          <w:sz w:val="22"/>
          <w:szCs w:val="22"/>
          <w:lang w:val="pl-PL"/>
        </w:rPr>
        <w:t xml:space="preserve"> zamówienia</w:t>
      </w:r>
      <w:r w:rsidR="000022FA" w:rsidRPr="00765EBD">
        <w:rPr>
          <w:rFonts w:ascii="Calibri" w:hAnsi="Calibri" w:cs="Calibri"/>
          <w:sz w:val="22"/>
          <w:szCs w:val="22"/>
          <w:lang w:val="pl-PL"/>
        </w:rPr>
        <w:t xml:space="preserve">, co najmniej </w:t>
      </w:r>
      <w:r w:rsidR="000022FA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begin">
          <w:ffData>
            <w:name w:val="Tekst2"/>
            <w:enabled/>
            <w:calcOnExit w:val="0"/>
            <w:textInput>
              <w:type w:val="number"/>
              <w:format w:val="0"/>
            </w:textInput>
          </w:ffData>
        </w:fldChar>
      </w:r>
      <w:r w:rsidR="000022FA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instrText xml:space="preserve"> FORMTEXT </w:instrText>
      </w:r>
      <w:r w:rsidR="000022FA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</w:r>
      <w:r w:rsidR="000022FA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separate"/>
      </w:r>
      <w:r w:rsidR="000022FA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0022FA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0022FA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0022FA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0022FA" w:rsidRPr="00027EB1">
        <w:rPr>
          <w:rFonts w:ascii="Calibri" w:hAnsi="Calibri" w:cs="Calibri"/>
          <w:b/>
          <w:bCs/>
          <w:noProof/>
          <w:sz w:val="24"/>
          <w:szCs w:val="24"/>
          <w:bdr w:val="dotted" w:sz="4" w:space="0" w:color="auto"/>
        </w:rPr>
        <w:t> </w:t>
      </w:r>
      <w:r w:rsidR="000022FA" w:rsidRPr="00027EB1">
        <w:rPr>
          <w:rFonts w:ascii="Calibri" w:hAnsi="Calibri" w:cs="Calibri"/>
          <w:b/>
          <w:bCs/>
          <w:sz w:val="24"/>
          <w:szCs w:val="24"/>
          <w:bdr w:val="dotted" w:sz="4" w:space="0" w:color="auto"/>
        </w:rPr>
        <w:fldChar w:fldCharType="end"/>
      </w:r>
      <w:r w:rsidR="000022FA" w:rsidRPr="00765EBD">
        <w:rPr>
          <w:rFonts w:ascii="Calibri" w:hAnsi="Calibri" w:cs="Calibri"/>
          <w:sz w:val="22"/>
          <w:szCs w:val="22"/>
          <w:lang w:val="pl-PL"/>
        </w:rPr>
        <w:t xml:space="preserve"> zespoły pracowników</w:t>
      </w:r>
      <w:r w:rsidR="00D63100" w:rsidRPr="00D63100">
        <w:rPr>
          <w:rFonts w:ascii="Calibri" w:hAnsi="Calibri" w:cs="Calibri"/>
          <w:sz w:val="22"/>
          <w:szCs w:val="22"/>
          <w:vertAlign w:val="superscript"/>
          <w:lang w:val="pl-PL"/>
        </w:rPr>
        <w:fldChar w:fldCharType="begin"/>
      </w:r>
      <w:r w:rsidR="00D63100" w:rsidRPr="00D63100">
        <w:rPr>
          <w:rFonts w:ascii="Calibri" w:hAnsi="Calibri" w:cs="Calibri"/>
          <w:sz w:val="22"/>
          <w:szCs w:val="22"/>
          <w:vertAlign w:val="superscript"/>
          <w:lang w:val="pl-PL"/>
        </w:rPr>
        <w:instrText xml:space="preserve"> NOTEREF _Ref225149710 \h </w:instrText>
      </w:r>
      <w:r w:rsidR="00D63100">
        <w:rPr>
          <w:rFonts w:ascii="Calibri" w:hAnsi="Calibri" w:cs="Calibri"/>
          <w:sz w:val="22"/>
          <w:szCs w:val="22"/>
          <w:vertAlign w:val="superscript"/>
          <w:lang w:val="pl-PL"/>
        </w:rPr>
        <w:instrText xml:space="preserve"> \* MERGEFORMAT </w:instrText>
      </w:r>
      <w:r w:rsidR="00D63100" w:rsidRPr="00D63100">
        <w:rPr>
          <w:rFonts w:ascii="Calibri" w:hAnsi="Calibri" w:cs="Calibri"/>
          <w:sz w:val="22"/>
          <w:szCs w:val="22"/>
          <w:vertAlign w:val="superscript"/>
          <w:lang w:val="pl-PL"/>
        </w:rPr>
      </w:r>
      <w:r w:rsidR="00D63100" w:rsidRPr="00D63100">
        <w:rPr>
          <w:rFonts w:ascii="Calibri" w:hAnsi="Calibri" w:cs="Calibri"/>
          <w:sz w:val="22"/>
          <w:szCs w:val="22"/>
          <w:vertAlign w:val="superscript"/>
          <w:lang w:val="pl-PL"/>
        </w:rPr>
        <w:fldChar w:fldCharType="separate"/>
      </w:r>
      <w:r>
        <w:rPr>
          <w:rFonts w:ascii="Calibri" w:hAnsi="Calibri" w:cs="Calibri"/>
          <w:sz w:val="22"/>
          <w:szCs w:val="22"/>
          <w:vertAlign w:val="superscript"/>
          <w:lang w:val="pl-PL"/>
        </w:rPr>
        <w:t>3</w:t>
      </w:r>
      <w:r w:rsidR="00D63100" w:rsidRPr="00D63100">
        <w:rPr>
          <w:rFonts w:ascii="Calibri" w:hAnsi="Calibri" w:cs="Calibri"/>
          <w:sz w:val="22"/>
          <w:szCs w:val="22"/>
          <w:vertAlign w:val="superscript"/>
          <w:lang w:val="pl-PL"/>
        </w:rPr>
        <w:fldChar w:fldCharType="end"/>
      </w:r>
      <w:r w:rsidR="000022FA" w:rsidRPr="00765EBD">
        <w:rPr>
          <w:rFonts w:ascii="Calibri" w:hAnsi="Calibri" w:cs="Calibri"/>
          <w:sz w:val="22"/>
          <w:szCs w:val="22"/>
          <w:lang w:val="pl-PL"/>
        </w:rPr>
        <w:t xml:space="preserve"> wyposażonych w</w:t>
      </w:r>
      <w:r w:rsidR="00D63100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0022FA" w:rsidRPr="00765EBD">
        <w:rPr>
          <w:rFonts w:ascii="Calibri" w:hAnsi="Calibri" w:cs="Calibri"/>
          <w:sz w:val="22"/>
          <w:szCs w:val="22"/>
          <w:lang w:val="pl-PL"/>
        </w:rPr>
        <w:t>sprzęt i</w:t>
      </w:r>
      <w:r w:rsidR="00D63100">
        <w:rPr>
          <w:rFonts w:ascii="Calibri" w:hAnsi="Calibri" w:cs="Calibri"/>
          <w:sz w:val="22"/>
          <w:szCs w:val="22"/>
          <w:lang w:val="pl-PL"/>
        </w:rPr>
        <w:t> </w:t>
      </w:r>
      <w:r w:rsidR="000022FA" w:rsidRPr="00765EBD">
        <w:rPr>
          <w:rFonts w:ascii="Calibri" w:hAnsi="Calibri" w:cs="Calibri"/>
          <w:sz w:val="22"/>
          <w:szCs w:val="22"/>
          <w:lang w:val="pl-PL"/>
        </w:rPr>
        <w:t>materiały niezbędne do realizacji zamówienia w tym samym czasie na kilku odcinkach dróg</w:t>
      </w:r>
      <w:r w:rsidR="000022FA">
        <w:rPr>
          <w:rFonts w:ascii="Calibri" w:hAnsi="Calibri" w:cs="Calibri"/>
          <w:sz w:val="22"/>
          <w:szCs w:val="22"/>
          <w:lang w:val="pl-PL"/>
        </w:rPr>
        <w:t>,</w:t>
      </w:r>
    </w:p>
    <w:p w14:paraId="66D2328A" w14:textId="3D2682F7" w:rsidR="001D2DAB" w:rsidRPr="00765EBD" w:rsidRDefault="00531C32" w:rsidP="00A66B09">
      <w:pPr>
        <w:pStyle w:val="Tekstpodstawowy"/>
        <w:spacing w:before="60" w:after="60"/>
        <w:jc w:val="both"/>
        <w:rPr>
          <w:rFonts w:ascii="Calibri" w:hAnsi="Calibri" w:cs="Calibri"/>
          <w:sz w:val="22"/>
          <w:szCs w:val="22"/>
          <w:lang w:val="pl-PL"/>
        </w:rPr>
      </w:pPr>
      <w:r w:rsidRPr="00765EBD">
        <w:rPr>
          <w:rFonts w:ascii="Calibri" w:hAnsi="Calibri" w:cs="Calibri"/>
          <w:sz w:val="22"/>
          <w:szCs w:val="22"/>
          <w:lang w:val="pl-PL"/>
        </w:rPr>
        <w:t xml:space="preserve">Oświadczam, że każdy zespół </w:t>
      </w:r>
      <w:r w:rsidR="00765EBD" w:rsidRPr="00765EBD">
        <w:rPr>
          <w:rFonts w:ascii="Calibri" w:hAnsi="Calibri" w:cs="Calibri"/>
          <w:sz w:val="22"/>
          <w:szCs w:val="22"/>
          <w:lang w:val="pl-PL"/>
        </w:rPr>
        <w:t xml:space="preserve">będzie wyposażony </w:t>
      </w:r>
      <w:r w:rsidRPr="00765EBD">
        <w:rPr>
          <w:rFonts w:ascii="Calibri" w:hAnsi="Calibri" w:cs="Calibri"/>
          <w:sz w:val="22"/>
          <w:szCs w:val="22"/>
          <w:lang w:val="pl-PL"/>
        </w:rPr>
        <w:t>w co najmniej jedną zamiatarkę komunalną (samojezdną lub podczepianą do ciągnika), przeznaczoną do sprzątania na mokro ulic lub chodników</w:t>
      </w:r>
      <w:r w:rsidR="00027EB1">
        <w:rPr>
          <w:rFonts w:ascii="Calibri" w:hAnsi="Calibri" w:cs="Calibri"/>
          <w:sz w:val="22"/>
          <w:szCs w:val="22"/>
          <w:lang w:val="pl-PL"/>
        </w:rPr>
        <w:t>,</w:t>
      </w:r>
      <w:r w:rsidRPr="00765EBD">
        <w:rPr>
          <w:rFonts w:ascii="Calibri" w:hAnsi="Calibri" w:cs="Calibri"/>
          <w:sz w:val="22"/>
          <w:szCs w:val="22"/>
          <w:lang w:val="pl-PL"/>
        </w:rPr>
        <w:t xml:space="preserve"> ścieżek rowerowych lub ciągów pieszo-rowerowych,</w:t>
      </w:r>
      <w:r w:rsidR="00765EBD" w:rsidRPr="00765EBD">
        <w:rPr>
          <w:rFonts w:ascii="Calibri" w:hAnsi="Calibri" w:cs="Calibri"/>
          <w:sz w:val="22"/>
          <w:szCs w:val="22"/>
          <w:lang w:val="pl-PL"/>
        </w:rPr>
        <w:t xml:space="preserve"> których wykaz zawiera poniższa tabela: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7349"/>
        <w:gridCol w:w="1438"/>
      </w:tblGrid>
      <w:tr w:rsidR="00AB24A4" w:rsidRPr="00AB24A4" w14:paraId="6C3354C8" w14:textId="77777777" w:rsidTr="000A636A">
        <w:trPr>
          <w:cantSplit/>
          <w:tblHeader/>
        </w:trPr>
        <w:tc>
          <w:tcPr>
            <w:tcW w:w="551" w:type="dxa"/>
            <w:shd w:val="clear" w:color="auto" w:fill="D9D9D9" w:themeFill="background1" w:themeFillShade="D9"/>
            <w:vAlign w:val="center"/>
          </w:tcPr>
          <w:p w14:paraId="28E9C42E" w14:textId="4AF21B0C" w:rsidR="00AB24A4" w:rsidRPr="00AB24A4" w:rsidRDefault="00AB24A4" w:rsidP="00AB24A4">
            <w:pPr>
              <w:tabs>
                <w:tab w:val="left" w:pos="2765"/>
              </w:tabs>
              <w:snapToGrid w:val="0"/>
              <w:spacing w:before="60" w:after="6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7349" w:type="dxa"/>
            <w:shd w:val="clear" w:color="auto" w:fill="D9D9D9" w:themeFill="background1" w:themeFillShade="D9"/>
            <w:vAlign w:val="center"/>
          </w:tcPr>
          <w:p w14:paraId="33735EBD" w14:textId="6807D902" w:rsidR="00AB24A4" w:rsidRPr="00AB24A4" w:rsidRDefault="00AB24A4" w:rsidP="00AB24A4">
            <w:pPr>
              <w:tabs>
                <w:tab w:val="left" w:pos="3135"/>
              </w:tabs>
              <w:snapToGri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t>Marka, typ, model zamiatarki komunalnej</w:t>
            </w:r>
          </w:p>
        </w:tc>
        <w:tc>
          <w:tcPr>
            <w:tcW w:w="1438" w:type="dxa"/>
            <w:shd w:val="clear" w:color="auto" w:fill="D9D9D9" w:themeFill="background1" w:themeFillShade="D9"/>
            <w:vAlign w:val="center"/>
          </w:tcPr>
          <w:p w14:paraId="706BA204" w14:textId="027C1BF1" w:rsidR="00AB24A4" w:rsidRPr="00AB24A4" w:rsidRDefault="00AB24A4" w:rsidP="00AB24A4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</w:tr>
      <w:tr w:rsidR="00D63100" w:rsidRPr="00915316" w14:paraId="73C4FBA1" w14:textId="77777777" w:rsidTr="009E7696">
        <w:trPr>
          <w:cantSplit/>
        </w:trPr>
        <w:tc>
          <w:tcPr>
            <w:tcW w:w="9338" w:type="dxa"/>
            <w:gridSpan w:val="3"/>
            <w:vAlign w:val="center"/>
          </w:tcPr>
          <w:p w14:paraId="459B597D" w14:textId="11C1838D" w:rsidR="00D63100" w:rsidRDefault="00A66B09" w:rsidP="00A66B09">
            <w:pPr>
              <w:snapToGrid w:val="0"/>
              <w:spacing w:before="60" w:after="60"/>
              <w:ind w:left="6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1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10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63100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D63100" w:rsidRPr="00D63100">
              <w:rPr>
                <w:rFonts w:ascii="Calibri" w:hAnsi="Calibri" w:cs="Calibri"/>
                <w:b/>
                <w:bCs/>
                <w:sz w:val="22"/>
                <w:szCs w:val="22"/>
              </w:rPr>
              <w:t>la Części 1 zamówienia</w:t>
            </w:r>
          </w:p>
        </w:tc>
      </w:tr>
      <w:tr w:rsidR="00AB24A4" w:rsidRPr="00915316" w14:paraId="7F51E87D" w14:textId="77777777" w:rsidTr="00D63100">
        <w:trPr>
          <w:cantSplit/>
          <w:trHeight w:val="454"/>
        </w:trPr>
        <w:tc>
          <w:tcPr>
            <w:tcW w:w="551" w:type="dxa"/>
            <w:vAlign w:val="center"/>
          </w:tcPr>
          <w:p w14:paraId="7198F5C2" w14:textId="77777777" w:rsidR="00AB24A4" w:rsidRPr="00AB24A4" w:rsidRDefault="00AB24A4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9" w:type="dxa"/>
            <w:vAlign w:val="bottom"/>
          </w:tcPr>
          <w:p w14:paraId="30F7610C" w14:textId="56348C81" w:rsidR="00AB24A4" w:rsidRPr="00AB24A4" w:rsidRDefault="00AB24A4" w:rsidP="000A31B2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AB24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B24A4">
              <w:rPr>
                <w:rFonts w:ascii="Calibri" w:hAnsi="Calibri" w:cs="Calibri"/>
                <w:sz w:val="22"/>
                <w:szCs w:val="22"/>
              </w:rPr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........................</w:t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438" w:type="dxa"/>
            <w:vAlign w:val="bottom"/>
          </w:tcPr>
          <w:p w14:paraId="5CDC0252" w14:textId="0F7A1725" w:rsidR="00AB24A4" w:rsidRPr="00AB24A4" w:rsidRDefault="00AB24A4" w:rsidP="000A31B2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24A4">
              <w:rPr>
                <w:rFonts w:ascii="Calibri" w:hAnsi="Calibri" w:cs="Calibri"/>
                <w:sz w:val="22"/>
                <w:szCs w:val="22"/>
              </w:rPr>
              <w:t> szt.</w:t>
            </w:r>
          </w:p>
        </w:tc>
      </w:tr>
      <w:tr w:rsidR="00027EB1" w:rsidRPr="00915316" w14:paraId="6B72B650" w14:textId="77777777" w:rsidTr="00D63100">
        <w:trPr>
          <w:cantSplit/>
          <w:trHeight w:val="454"/>
        </w:trPr>
        <w:tc>
          <w:tcPr>
            <w:tcW w:w="551" w:type="dxa"/>
            <w:vAlign w:val="center"/>
          </w:tcPr>
          <w:p w14:paraId="3A0341C1" w14:textId="77777777" w:rsidR="00027EB1" w:rsidRPr="00AB24A4" w:rsidRDefault="00027EB1" w:rsidP="00027EB1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9" w:type="dxa"/>
            <w:vAlign w:val="bottom"/>
          </w:tcPr>
          <w:p w14:paraId="29FE4A61" w14:textId="3B74D258" w:rsidR="00027EB1" w:rsidRPr="00AB24A4" w:rsidRDefault="00027EB1" w:rsidP="000A31B2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AB24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B24A4">
              <w:rPr>
                <w:rFonts w:ascii="Calibri" w:hAnsi="Calibri" w:cs="Calibri"/>
                <w:sz w:val="22"/>
                <w:szCs w:val="22"/>
              </w:rPr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........................</w:t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438" w:type="dxa"/>
            <w:vAlign w:val="bottom"/>
          </w:tcPr>
          <w:p w14:paraId="1B7826BC" w14:textId="0BB65A41" w:rsidR="00027EB1" w:rsidRDefault="00027EB1" w:rsidP="000A31B2">
            <w:pPr>
              <w:snapToGrid w:val="0"/>
              <w:jc w:val="center"/>
              <w:rPr>
                <w:rFonts w:ascii="Calibri" w:hAnsi="Calibri" w:cs="Calibri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noProof/>
                <w:sz w:val="22"/>
                <w:szCs w:val="22"/>
              </w:rP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end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 szt.</w:t>
            </w:r>
          </w:p>
        </w:tc>
      </w:tr>
      <w:tr w:rsidR="00027EB1" w:rsidRPr="00915316" w14:paraId="10C58681" w14:textId="77777777" w:rsidTr="00D63100">
        <w:trPr>
          <w:cantSplit/>
          <w:trHeight w:val="454"/>
        </w:trPr>
        <w:tc>
          <w:tcPr>
            <w:tcW w:w="551" w:type="dxa"/>
            <w:vAlign w:val="center"/>
          </w:tcPr>
          <w:p w14:paraId="2F11C8D5" w14:textId="77777777" w:rsidR="00027EB1" w:rsidRPr="00AB24A4" w:rsidRDefault="00027EB1" w:rsidP="00027EB1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9" w:type="dxa"/>
            <w:vAlign w:val="bottom"/>
          </w:tcPr>
          <w:p w14:paraId="58525577" w14:textId="28B9DAD7" w:rsidR="00027EB1" w:rsidRPr="00AB24A4" w:rsidRDefault="00027EB1" w:rsidP="000A31B2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AB24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B24A4">
              <w:rPr>
                <w:rFonts w:ascii="Calibri" w:hAnsi="Calibri" w:cs="Calibri"/>
                <w:sz w:val="22"/>
                <w:szCs w:val="22"/>
              </w:rPr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........................</w:t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438" w:type="dxa"/>
            <w:vAlign w:val="bottom"/>
          </w:tcPr>
          <w:p w14:paraId="69A59802" w14:textId="7D0D21B3" w:rsidR="00027EB1" w:rsidRDefault="00027EB1" w:rsidP="000A31B2">
            <w:pPr>
              <w:snapToGrid w:val="0"/>
              <w:jc w:val="center"/>
              <w:rPr>
                <w:rFonts w:ascii="Calibri" w:hAnsi="Calibri" w:cs="Calibri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noProof/>
                <w:sz w:val="22"/>
                <w:szCs w:val="22"/>
              </w:rP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end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 szt.</w:t>
            </w:r>
          </w:p>
        </w:tc>
      </w:tr>
      <w:tr w:rsidR="00D63100" w:rsidRPr="00915316" w14:paraId="1D0FF495" w14:textId="77777777" w:rsidTr="00375E0E">
        <w:trPr>
          <w:cantSplit/>
        </w:trPr>
        <w:tc>
          <w:tcPr>
            <w:tcW w:w="9338" w:type="dxa"/>
            <w:gridSpan w:val="3"/>
            <w:vAlign w:val="center"/>
          </w:tcPr>
          <w:p w14:paraId="4B9137A1" w14:textId="6440DF12" w:rsidR="00D63100" w:rsidRDefault="00A66B09" w:rsidP="00A66B09">
            <w:pPr>
              <w:snapToGrid w:val="0"/>
              <w:spacing w:before="60" w:after="60"/>
              <w:ind w:left="68"/>
              <w:rPr>
                <w:rFonts w:ascii="Calibri" w:hAnsi="Calibri" w:cs="Calibri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2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11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63100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D63100" w:rsidRPr="00D63100">
              <w:rPr>
                <w:rFonts w:ascii="Calibri" w:hAnsi="Calibri" w:cs="Calibri"/>
                <w:b/>
                <w:bCs/>
                <w:sz w:val="22"/>
                <w:szCs w:val="22"/>
              </w:rPr>
              <w:t>la Części 2 zamówienia</w:t>
            </w:r>
          </w:p>
        </w:tc>
      </w:tr>
      <w:tr w:rsidR="00027EB1" w:rsidRPr="00915316" w14:paraId="7BF25526" w14:textId="77777777" w:rsidTr="00D63100">
        <w:trPr>
          <w:cantSplit/>
          <w:trHeight w:val="454"/>
        </w:trPr>
        <w:tc>
          <w:tcPr>
            <w:tcW w:w="551" w:type="dxa"/>
            <w:vAlign w:val="center"/>
          </w:tcPr>
          <w:p w14:paraId="6F11ED2D" w14:textId="3C4A6C37" w:rsidR="00027EB1" w:rsidRPr="00AB24A4" w:rsidRDefault="000A636A" w:rsidP="000A636A">
            <w:pPr>
              <w:tabs>
                <w:tab w:val="left" w:pos="284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12" w:name="_Hlk130545809"/>
            <w:r>
              <w:rPr>
                <w:rFonts w:ascii="Calibri" w:hAnsi="Calibri" w:cs="Calibri"/>
                <w:sz w:val="22"/>
                <w:szCs w:val="22"/>
              </w:rPr>
              <w:t>1)</w:t>
            </w:r>
          </w:p>
        </w:tc>
        <w:tc>
          <w:tcPr>
            <w:tcW w:w="7349" w:type="dxa"/>
            <w:vAlign w:val="bottom"/>
          </w:tcPr>
          <w:p w14:paraId="1DC4CE69" w14:textId="0F96E217" w:rsidR="00027EB1" w:rsidRPr="00AB24A4" w:rsidRDefault="00027EB1" w:rsidP="000A31B2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AB24A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AB24A4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B24A4">
              <w:rPr>
                <w:rFonts w:ascii="Calibri" w:hAnsi="Calibri" w:cs="Calibri"/>
                <w:sz w:val="22"/>
                <w:szCs w:val="22"/>
              </w:rPr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24A4">
              <w:rPr>
                <w:rFonts w:ascii="Calibri" w:hAnsi="Calibri" w:cs="Calibri"/>
                <w:noProof/>
                <w:sz w:val="22"/>
                <w:szCs w:val="22"/>
              </w:rPr>
              <w:t>........................</w:t>
            </w:r>
            <w:r w:rsidRPr="00AB24A4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438" w:type="dxa"/>
            <w:vAlign w:val="bottom"/>
          </w:tcPr>
          <w:p w14:paraId="4F9E0353" w14:textId="49EE7803" w:rsidR="00027EB1" w:rsidRPr="00AB24A4" w:rsidRDefault="00027EB1" w:rsidP="000A31B2">
            <w:pPr>
              <w:snapToGrid w:val="0"/>
              <w:jc w:val="center"/>
              <w:rPr>
                <w:rFonts w:ascii="Calibri" w:hAnsi="Calibri" w:cs="Calibri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noProof/>
                <w:sz w:val="22"/>
                <w:szCs w:val="22"/>
              </w:rPr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fldChar w:fldCharType="end"/>
            </w:r>
            <w:r>
              <w:rPr>
                <w:rFonts w:ascii="Calibri" w:hAnsi="Calibri" w:cs="Calibri"/>
                <w:noProof/>
                <w:sz w:val="22"/>
                <w:szCs w:val="22"/>
              </w:rPr>
              <w:t> szt.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-817881102"/>
          <w15:repeatingSection/>
        </w:sdtPr>
        <w:sdtEndPr>
          <w:rPr>
            <w:noProof/>
          </w:rPr>
        </w:sdtEndPr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495493992"/>
              <w:placeholder>
                <w:docPart w:val="6B1D1A8CC7A249A287DA390373ACEE7E"/>
              </w:placeholder>
              <w15:repeatingSectionItem/>
            </w:sdtPr>
            <w:sdtEndPr>
              <w:rPr>
                <w:noProof/>
              </w:rPr>
            </w:sdtEndPr>
            <w:sdtContent>
              <w:tr w:rsidR="000A636A" w:rsidRPr="00915316" w14:paraId="0F69FB27" w14:textId="77777777" w:rsidTr="00D63100">
                <w:trPr>
                  <w:cantSplit/>
                  <w:trHeight w:val="454"/>
                </w:trPr>
                <w:tc>
                  <w:tcPr>
                    <w:tcW w:w="551" w:type="dxa"/>
                    <w:vAlign w:val="center"/>
                  </w:tcPr>
                  <w:p w14:paraId="4098DFA2" w14:textId="45AA773D" w:rsidR="000A636A" w:rsidRPr="00AB24A4" w:rsidRDefault="000A636A" w:rsidP="000A636A">
                    <w:pPr>
                      <w:tabs>
                        <w:tab w:val="left" w:pos="284"/>
                      </w:tabs>
                      <w:snapToGrid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t>2)</w:t>
                    </w:r>
                  </w:p>
                </w:tc>
                <w:tc>
                  <w:tcPr>
                    <w:tcW w:w="7349" w:type="dxa"/>
                    <w:vAlign w:val="bottom"/>
                  </w:tcPr>
                  <w:p w14:paraId="43C83081" w14:textId="77777777" w:rsidR="000A636A" w:rsidRPr="00AB24A4" w:rsidRDefault="000A636A" w:rsidP="00C3030F">
                    <w:pPr>
                      <w:snapToGrid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2"/>
                          <w:enabled/>
                          <w:calcOnExit w:val="0"/>
                          <w:textInput>
                            <w:default w:val="........................"/>
                          </w:textInput>
                        </w:ffData>
                      </w:fldChar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AB24A4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</w:t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1438" w:type="dxa"/>
                    <w:vAlign w:val="bottom"/>
                  </w:tcPr>
                  <w:p w14:paraId="71F998DB" w14:textId="77777777" w:rsidR="000A636A" w:rsidRPr="00AB24A4" w:rsidRDefault="000A636A" w:rsidP="00C3030F">
                    <w:pPr>
                      <w:snapToGrid w:val="0"/>
                      <w:jc w:val="center"/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type w:val="number"/>
                            <w:format w:val="0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 szt.</w:t>
                    </w:r>
                  </w:p>
                </w:tc>
              </w:tr>
            </w:sdtContent>
          </w:sdt>
        </w:sdtContent>
      </w:sdt>
      <w:bookmarkEnd w:id="12" w:displacedByCustomXml="next"/>
      <w:sdt>
        <w:sdtPr>
          <w:rPr>
            <w:rFonts w:ascii="Calibri" w:hAnsi="Calibri" w:cs="Calibri"/>
            <w:sz w:val="22"/>
            <w:szCs w:val="22"/>
          </w:rPr>
          <w:id w:val="499864063"/>
          <w15:repeatingSection/>
        </w:sdtPr>
        <w:sdtEndPr>
          <w:rPr>
            <w:noProof/>
          </w:rPr>
        </w:sdtEndPr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521860181"/>
              <w:placeholder>
                <w:docPart w:val="0B16CD78119346BA81D43C1BE0C5E88E"/>
              </w:placeholder>
              <w15:repeatingSectionItem/>
            </w:sdtPr>
            <w:sdtEndPr>
              <w:rPr>
                <w:noProof/>
              </w:rPr>
            </w:sdtEndPr>
            <w:sdtContent>
              <w:tr w:rsidR="00027EB1" w:rsidRPr="00915316" w14:paraId="0E107703" w14:textId="77777777" w:rsidTr="00D63100">
                <w:trPr>
                  <w:cantSplit/>
                  <w:trHeight w:val="454"/>
                </w:trPr>
                <w:tc>
                  <w:tcPr>
                    <w:tcW w:w="551" w:type="dxa"/>
                    <w:vAlign w:val="center"/>
                  </w:tcPr>
                  <w:p w14:paraId="7437EEA5" w14:textId="013BA0C5" w:rsidR="00027EB1" w:rsidRPr="00AB24A4" w:rsidRDefault="000A636A" w:rsidP="000A636A">
                    <w:pPr>
                      <w:tabs>
                        <w:tab w:val="left" w:pos="284"/>
                      </w:tabs>
                      <w:snapToGrid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t>3)</w:t>
                    </w:r>
                  </w:p>
                </w:tc>
                <w:tc>
                  <w:tcPr>
                    <w:tcW w:w="7349" w:type="dxa"/>
                    <w:vAlign w:val="bottom"/>
                  </w:tcPr>
                  <w:p w14:paraId="20CB2608" w14:textId="0043FD1E" w:rsidR="00027EB1" w:rsidRPr="00AB24A4" w:rsidRDefault="00027EB1" w:rsidP="000A31B2">
                    <w:pPr>
                      <w:snapToGrid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2"/>
                          <w:enabled/>
                          <w:calcOnExit w:val="0"/>
                          <w:textInput>
                            <w:default w:val="........................"/>
                          </w:textInput>
                        </w:ffData>
                      </w:fldChar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AB24A4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........................</w:t>
                    </w:r>
                    <w:r w:rsidRPr="00AB24A4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1438" w:type="dxa"/>
                    <w:vAlign w:val="bottom"/>
                  </w:tcPr>
                  <w:p w14:paraId="610B6AE3" w14:textId="76A176AA" w:rsidR="00027EB1" w:rsidRPr="00AB24A4" w:rsidRDefault="00027EB1" w:rsidP="000A31B2">
                    <w:pPr>
                      <w:snapToGrid w:val="0"/>
                      <w:jc w:val="center"/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type w:val="number"/>
                            <w:format w:val="0"/>
                          </w:textInput>
                        </w:ffData>
                      </w:fldChar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 szt.</w:t>
                    </w:r>
                  </w:p>
                </w:tc>
              </w:tr>
            </w:sdtContent>
          </w:sdt>
        </w:sdtContent>
      </w:sdt>
    </w:tbl>
    <w:p w14:paraId="54B45C17" w14:textId="472BAC37" w:rsidR="00D63100" w:rsidRPr="00161FF6" w:rsidRDefault="00D63100" w:rsidP="00D6310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0B076AE3" w14:textId="4110BA96" w:rsidR="00282F11" w:rsidRPr="00D63100" w:rsidRDefault="00D63100" w:rsidP="00D6310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>Wykonawcy</w:t>
      </w:r>
    </w:p>
    <w:sectPr w:rsidR="00282F11" w:rsidRPr="00D63100" w:rsidSect="009A237C">
      <w:headerReference w:type="default" r:id="rId8"/>
      <w:footerReference w:type="even" r:id="rId9"/>
      <w:pgSz w:w="11909" w:h="16834" w:code="9"/>
      <w:pgMar w:top="1134" w:right="1134" w:bottom="851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648F78BD" w14:textId="3F12B48B" w:rsidR="00765EBD" w:rsidRPr="009A1B35" w:rsidRDefault="00765EBD" w:rsidP="00765EBD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8263DA">
        <w:rPr>
          <w:rStyle w:val="Odwoanieprzypisudolnego"/>
          <w:rFonts w:asciiTheme="minorHAnsi" w:hAnsiTheme="minorHAnsi" w:cstheme="minorHAnsi"/>
        </w:rPr>
        <w:footnoteRef/>
      </w:r>
      <w:r w:rsidRPr="008263DA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Oświadczenie 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 xml:space="preserve">należy złożyć wraz z ofertą – </w:t>
      </w:r>
      <w:r>
        <w:rPr>
          <w:rFonts w:asciiTheme="minorHAnsi" w:hAnsiTheme="minorHAnsi" w:cstheme="minorHAnsi"/>
          <w:i/>
          <w:iCs/>
          <w:sz w:val="18"/>
          <w:szCs w:val="18"/>
        </w:rPr>
        <w:t>stanowi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przedmiotowy środek dowodowy </w:t>
      </w:r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 xml:space="preserve">służący </w:t>
      </w:r>
      <w:bookmarkStart w:id="1" w:name="_Hlk144366967"/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>potwierdzeniu zgodności oferowanych usług z kryteriami określonymi w opisie kryteriów oceny ofert</w:t>
      </w:r>
      <w:bookmarkEnd w:id="1"/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 xml:space="preserve"> Zgodnie </w:t>
      </w:r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>z art.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>107 ust.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 xml:space="preserve">3 ustawy Pzp </w:t>
      </w:r>
      <w:r w:rsidR="00027EB1">
        <w:rPr>
          <w:rFonts w:asciiTheme="minorHAnsi" w:hAnsiTheme="minorHAnsi" w:cstheme="minorHAnsi"/>
          <w:i/>
          <w:iCs/>
          <w:sz w:val="18"/>
          <w:szCs w:val="18"/>
        </w:rPr>
        <w:t xml:space="preserve">przedmiotowe </w:t>
      </w:r>
      <w:r w:rsidR="00AB24A4">
        <w:rPr>
          <w:rFonts w:asciiTheme="minorHAnsi" w:hAnsiTheme="minorHAnsi" w:cstheme="minorHAnsi"/>
          <w:i/>
          <w:iCs/>
          <w:sz w:val="18"/>
          <w:szCs w:val="18"/>
        </w:rPr>
        <w:t xml:space="preserve">oświadczenie nie podlega uzupełnieniu. </w:t>
      </w:r>
      <w:bookmarkStart w:id="2" w:name="_Hlk193270919"/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 xml:space="preserve">Niezłożenie </w:t>
      </w:r>
      <w:r w:rsidR="00027EB1">
        <w:rPr>
          <w:rFonts w:asciiTheme="minorHAnsi" w:hAnsiTheme="minorHAnsi" w:cstheme="minorHAnsi"/>
          <w:i/>
          <w:iCs/>
          <w:sz w:val="18"/>
          <w:szCs w:val="18"/>
        </w:rPr>
        <w:t xml:space="preserve">oświadczenia </w:t>
      </w:r>
      <w:r w:rsidR="00AB24A4" w:rsidRPr="00AB24A4">
        <w:rPr>
          <w:rFonts w:asciiTheme="minorHAnsi" w:hAnsiTheme="minorHAnsi" w:cstheme="minorHAnsi"/>
          <w:i/>
          <w:iCs/>
          <w:sz w:val="18"/>
          <w:szCs w:val="18"/>
        </w:rPr>
        <w:t>wraz z ofertą skutkować będzie nieprzyznaniem ofercie punktów w kryterium „potencjał kadrowy i techniczny, który Wykonawca skieruje do realizacji zamówienia (P)” oraz przyjęciem, że ilość zespołów pracowników wynosi „jeden”.</w:t>
      </w:r>
      <w:bookmarkEnd w:id="2"/>
    </w:p>
  </w:footnote>
  <w:footnote w:id="2">
    <w:p w14:paraId="2A62FF29" w14:textId="4E7545FD" w:rsidR="00D63100" w:rsidRPr="00D63100" w:rsidRDefault="00D63100" w:rsidP="00D63100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63100">
        <w:rPr>
          <w:rFonts w:asciiTheme="minorHAnsi" w:hAnsiTheme="minorHAnsi" w:cstheme="minorHAnsi"/>
          <w:i/>
          <w:iCs/>
          <w:sz w:val="18"/>
          <w:szCs w:val="18"/>
        </w:rPr>
        <w:t xml:space="preserve">Wykonawca składając ofertę na dwie części zamówienia musi zapewnić </w:t>
      </w:r>
      <w:r w:rsidR="006D63B8">
        <w:rPr>
          <w:rFonts w:asciiTheme="minorHAnsi" w:hAnsiTheme="minorHAnsi" w:cstheme="minorHAnsi"/>
          <w:i/>
          <w:iCs/>
          <w:sz w:val="18"/>
          <w:szCs w:val="18"/>
        </w:rPr>
        <w:t xml:space="preserve">odrębnie dla każdej części zamówienia </w:t>
      </w:r>
      <w:r w:rsidRPr="00D63100">
        <w:rPr>
          <w:rFonts w:asciiTheme="minorHAnsi" w:hAnsiTheme="minorHAnsi" w:cstheme="minorHAnsi"/>
          <w:i/>
          <w:iCs/>
          <w:sz w:val="18"/>
          <w:szCs w:val="18"/>
        </w:rPr>
        <w:t>co najmniej jeden zespół pracowników, spełniający</w:t>
      </w:r>
      <w:r w:rsidR="006D63B8">
        <w:rPr>
          <w:rFonts w:asciiTheme="minorHAnsi" w:hAnsiTheme="minorHAnsi" w:cstheme="minorHAnsi"/>
          <w:i/>
          <w:iCs/>
          <w:sz w:val="18"/>
          <w:szCs w:val="18"/>
        </w:rPr>
        <w:t>ch</w:t>
      </w:r>
      <w:r w:rsidRPr="00D6310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</w:rPr>
        <w:t>określone</w:t>
      </w:r>
      <w:r w:rsidRPr="00D63100">
        <w:rPr>
          <w:rFonts w:asciiTheme="minorHAnsi" w:hAnsiTheme="minorHAnsi" w:cstheme="minorHAnsi"/>
          <w:i/>
          <w:iCs/>
          <w:sz w:val="18"/>
          <w:szCs w:val="18"/>
        </w:rPr>
        <w:t xml:space="preserve"> wymagania</w:t>
      </w:r>
      <w:r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3C8167D9" w14:textId="2A9FEF8B" w:rsidR="008263DA" w:rsidRPr="008263DA" w:rsidRDefault="008263DA" w:rsidP="00D63100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8263DA">
        <w:rPr>
          <w:rStyle w:val="Odwoanieprzypisudolnego"/>
          <w:rFonts w:asciiTheme="minorHAnsi" w:hAnsiTheme="minorHAnsi" w:cstheme="minorHAnsi"/>
        </w:rPr>
        <w:footnoteRef/>
      </w:r>
      <w:r w:rsidRPr="008263DA">
        <w:rPr>
          <w:rFonts w:asciiTheme="minorHAnsi" w:hAnsiTheme="minorHAnsi" w:cstheme="minorHAnsi"/>
        </w:rPr>
        <w:t xml:space="preserve"> </w:t>
      </w:r>
      <w:bookmarkStart w:id="8" w:name="_Hlk193270866"/>
      <w:r w:rsidRPr="008263DA">
        <w:rPr>
          <w:rFonts w:asciiTheme="minorHAnsi" w:hAnsiTheme="minorHAnsi" w:cstheme="minorHAnsi"/>
          <w:i/>
          <w:iCs/>
          <w:sz w:val="18"/>
          <w:szCs w:val="18"/>
        </w:rPr>
        <w:t>Przez „zespół pracowników” należy rozumieć co najmniej jednego pracownika wyposażonego w sprzęt i materiały niezbędne do realizacji zamówienia (np. operator zamiatarki)</w:t>
      </w:r>
      <w:bookmarkEnd w:id="8"/>
      <w:r w:rsidR="00D63100">
        <w:rPr>
          <w:rFonts w:asciiTheme="minorHAnsi" w:hAnsiTheme="minorHAnsi" w:cstheme="minorHAnsi"/>
          <w:i/>
          <w:iCs/>
          <w:sz w:val="18"/>
          <w:szCs w:val="18"/>
        </w:rPr>
        <w:t>, odrębnie dla każdej części zamówienia.</w:t>
      </w:r>
      <w:r w:rsidR="00081C17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44E3AF44" w:rsidR="007B772D" w:rsidRPr="00765EBD" w:rsidRDefault="008A2F72" w:rsidP="00A66B09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7655"/>
        <w:tab w:val="right" w:pos="15593"/>
      </w:tabs>
      <w:spacing w:after="120"/>
      <w:rPr>
        <w:rFonts w:ascii="Calibri" w:hAnsi="Calibri" w:cs="Calibri"/>
        <w:sz w:val="22"/>
        <w:szCs w:val="22"/>
        <w:lang w:val="pl-PL"/>
      </w:rPr>
    </w:pPr>
    <w:r w:rsidRPr="00765EBD">
      <w:rPr>
        <w:rFonts w:ascii="Calibri" w:hAnsi="Calibri" w:cs="Calibri"/>
        <w:sz w:val="22"/>
        <w:szCs w:val="22"/>
        <w:lang w:val="pl-PL"/>
      </w:rPr>
      <w:t>PZD.I.261.</w:t>
    </w:r>
    <w:r w:rsidR="00145C2D" w:rsidRPr="00765EBD">
      <w:rPr>
        <w:rFonts w:ascii="Calibri" w:hAnsi="Calibri" w:cs="Calibri"/>
        <w:sz w:val="22"/>
        <w:szCs w:val="22"/>
        <w:lang w:val="pl-PL"/>
      </w:rPr>
      <w:t>5</w:t>
    </w:r>
    <w:r w:rsidRPr="00765EBD">
      <w:rPr>
        <w:rFonts w:ascii="Calibri" w:hAnsi="Calibri" w:cs="Calibri"/>
        <w:sz w:val="22"/>
        <w:szCs w:val="22"/>
        <w:lang w:val="pl-PL"/>
      </w:rPr>
      <w:t>.202</w:t>
    </w:r>
    <w:r w:rsidR="00A96EF8">
      <w:rPr>
        <w:rFonts w:ascii="Calibri" w:hAnsi="Calibri" w:cs="Calibri"/>
        <w:sz w:val="22"/>
        <w:szCs w:val="22"/>
        <w:lang w:val="pl-PL"/>
      </w:rPr>
      <w:t>6</w:t>
    </w:r>
    <w:r w:rsidRPr="00765EBD">
      <w:rPr>
        <w:rFonts w:ascii="Calibri" w:hAnsi="Calibri" w:cs="Calibri"/>
        <w:sz w:val="22"/>
        <w:szCs w:val="22"/>
        <w:lang w:val="pl-PL"/>
      </w:rPr>
      <w:tab/>
    </w:r>
    <w:r w:rsidRPr="00765EBD">
      <w:rPr>
        <w:rFonts w:ascii="Calibri" w:hAnsi="Calibri" w:cs="Calibri"/>
        <w:sz w:val="22"/>
        <w:szCs w:val="22"/>
        <w:lang w:val="pl-PL"/>
      </w:rPr>
      <w:tab/>
    </w:r>
    <w:r w:rsidR="00030F5D" w:rsidRPr="00765EBD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765EBD">
      <w:rPr>
        <w:rFonts w:ascii="Calibri" w:hAnsi="Calibri" w:cs="Calibri"/>
        <w:sz w:val="22"/>
        <w:szCs w:val="22"/>
        <w:lang w:val="pl-PL"/>
      </w:rPr>
      <w:t xml:space="preserve">nr </w:t>
    </w:r>
    <w:r w:rsidR="00030F5D" w:rsidRPr="00765EBD">
      <w:rPr>
        <w:rFonts w:ascii="Calibri" w:hAnsi="Calibri" w:cs="Calibri"/>
        <w:sz w:val="22"/>
        <w:szCs w:val="22"/>
        <w:lang w:val="pl-PL"/>
      </w:rPr>
      <w:t>3.5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6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6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66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66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66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6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6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"/>
        </w:tabs>
        <w:ind w:left="2226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94E0985"/>
    <w:multiLevelType w:val="hybridMultilevel"/>
    <w:tmpl w:val="27F2E740"/>
    <w:lvl w:ilvl="0" w:tplc="21807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9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 w:numId="32" w16cid:durableId="904101318">
    <w:abstractNumId w:val="38"/>
  </w:num>
  <w:num w:numId="33" w16cid:durableId="1380204933">
    <w:abstractNumId w:val="38"/>
    <w:lvlOverride w:ilvl="0">
      <w:lvl w:ilvl="0" w:tplc="21807120">
        <w:start w:val="1"/>
        <w:numFmt w:val="decimal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9AW6ZQs2Um9YXYQ619Mp880EZeSaaDDv7spoCQ6g7pdh0MzzI9W/81EjvFMY1taiLSde0wC5SdIqpDkFgOaUg==" w:salt="Pv3tWsx8pandszHqMhIAQA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22FA"/>
    <w:rsid w:val="000035EC"/>
    <w:rsid w:val="000055D8"/>
    <w:rsid w:val="00005928"/>
    <w:rsid w:val="000059C7"/>
    <w:rsid w:val="00011501"/>
    <w:rsid w:val="00013548"/>
    <w:rsid w:val="00013BE2"/>
    <w:rsid w:val="00014BA7"/>
    <w:rsid w:val="0001636B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27EB1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1C17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31B2"/>
    <w:rsid w:val="000A414A"/>
    <w:rsid w:val="000A477C"/>
    <w:rsid w:val="000A6329"/>
    <w:rsid w:val="000A636A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C2D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AA0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A0A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672FE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49A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1C32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63B8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961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BD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7C7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3DA"/>
    <w:rsid w:val="00826B84"/>
    <w:rsid w:val="00826E05"/>
    <w:rsid w:val="0082757F"/>
    <w:rsid w:val="008277E9"/>
    <w:rsid w:val="00830829"/>
    <w:rsid w:val="00830DFC"/>
    <w:rsid w:val="00835909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F72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07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37C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387A"/>
    <w:rsid w:val="00A65ADA"/>
    <w:rsid w:val="00A66B09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96EF8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24A4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291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4A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3100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027E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16CD78119346BA81D43C1BE0C5E8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93AE33-C799-45C5-986E-69CEA68C5800}"/>
      </w:docPartPr>
      <w:docPartBody>
        <w:p w:rsidR="008B4A25" w:rsidRDefault="008B4A25" w:rsidP="008B4A25">
          <w:pPr>
            <w:pStyle w:val="0B16CD78119346BA81D43C1BE0C5E88E"/>
          </w:pPr>
          <w:r w:rsidRPr="00076E10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6B1D1A8CC7A249A287DA390373ACEE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3004CC-C221-4F14-AA02-CC8A94A87682}"/>
      </w:docPartPr>
      <w:docPartBody>
        <w:p w:rsidR="00BA6B42" w:rsidRDefault="00BA6B42" w:rsidP="00BA6B42">
          <w:pPr>
            <w:pStyle w:val="6B1D1A8CC7A249A287DA390373ACEE7E"/>
          </w:pPr>
          <w:r w:rsidRPr="00076E10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25"/>
    <w:rsid w:val="0001636B"/>
    <w:rsid w:val="003672FE"/>
    <w:rsid w:val="00835909"/>
    <w:rsid w:val="008B4A25"/>
    <w:rsid w:val="00957077"/>
    <w:rsid w:val="00BA6B42"/>
    <w:rsid w:val="00DA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A6B42"/>
    <w:rPr>
      <w:color w:val="666666"/>
    </w:rPr>
  </w:style>
  <w:style w:type="paragraph" w:customStyle="1" w:styleId="0B16CD78119346BA81D43C1BE0C5E88E">
    <w:name w:val="0B16CD78119346BA81D43C1BE0C5E88E"/>
    <w:rsid w:val="008B4A25"/>
  </w:style>
  <w:style w:type="paragraph" w:customStyle="1" w:styleId="6B1D1A8CC7A249A287DA390373ACEE7E">
    <w:name w:val="6B1D1A8CC7A249A287DA390373ACEE7E"/>
    <w:rsid w:val="00BA6B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2238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18</cp:revision>
  <cp:lastPrinted>2026-03-23T12:34:00Z</cp:lastPrinted>
  <dcterms:created xsi:type="dcterms:W3CDTF">2025-02-25T14:11:00Z</dcterms:created>
  <dcterms:modified xsi:type="dcterms:W3CDTF">2026-03-23T12:34:00Z</dcterms:modified>
</cp:coreProperties>
</file>